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77777777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302971FE" w:rsidR="0017181B" w:rsidRPr="0017181B" w:rsidRDefault="000F562F" w:rsidP="0017181B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b/>
          <w:bCs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7D40EC" w:rsidRPr="007D40EC">
        <w:rPr>
          <w:rFonts w:ascii="Verdana" w:hAnsi="Verdana" w:cs="Calibri"/>
          <w:color w:val="FF0000"/>
          <w:sz w:val="18"/>
          <w:szCs w:val="18"/>
        </w:rPr>
        <w:t>Wymiana rozdzielnicy nN na stacji słupowej 7-0732 Bujnów gm. Złoczew</w:t>
      </w:r>
      <w:r w:rsidR="0017181B" w:rsidRPr="0017181B">
        <w:rPr>
          <w:rFonts w:ascii="Verdana" w:hAnsi="Verdana" w:cs="Calibri"/>
          <w:color w:val="FF0000"/>
          <w:sz w:val="18"/>
          <w:szCs w:val="18"/>
        </w:rPr>
        <w:t>”</w:t>
      </w:r>
      <w:r w:rsidR="00904490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342B1B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8D3A86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kV</w:t>
      </w:r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>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.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drabince/kach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 należy wyposażyć w  wkładkę o charakterystyce gTR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 należy wyposażyć w  wkładki o charakterystyce zwłocznej gG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 xml:space="preserve">.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uziomowego</w:t>
      </w:r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Wykonawca w ramach wykonania przedmiotu umowy zobowiązany jest do pełnienia nadzoru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>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FDC1D" w14:textId="77777777" w:rsidR="00326797" w:rsidRDefault="00326797">
      <w:r>
        <w:separator/>
      </w:r>
    </w:p>
  </w:endnote>
  <w:endnote w:type="continuationSeparator" w:id="0">
    <w:p w14:paraId="462F6660" w14:textId="77777777" w:rsidR="00326797" w:rsidRDefault="0032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11FA6" w14:textId="77777777" w:rsidR="004F2743" w:rsidRDefault="004F27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BF76" w14:textId="77777777" w:rsidR="004F2743" w:rsidRDefault="004F2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CDF3" w14:textId="77777777" w:rsidR="00326797" w:rsidRDefault="00326797">
      <w:r>
        <w:separator/>
      </w:r>
    </w:p>
  </w:footnote>
  <w:footnote w:type="continuationSeparator" w:id="0">
    <w:p w14:paraId="28E17A17" w14:textId="77777777" w:rsidR="00326797" w:rsidRDefault="00326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2F45" w14:textId="77777777" w:rsidR="004F2743" w:rsidRDefault="004F27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2740B915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032EDEC1" w14:textId="2CFE4FE7" w:rsidR="0061598E" w:rsidRPr="00786C81" w:rsidRDefault="004F2743" w:rsidP="00786C81">
    <w:pPr>
      <w:pStyle w:val="Nagwek"/>
    </w:pPr>
    <w:r w:rsidRPr="004F2743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POST/DYS/OLD/GZ/01367/2026</w:t>
    </w:r>
    <w:r w:rsidR="00F27A98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6FFA5" w14:textId="77777777" w:rsidR="004F2743" w:rsidRDefault="004F27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716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62F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C46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1BF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6797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B1B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A80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013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65F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E0A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743"/>
    <w:rsid w:val="004F28A3"/>
    <w:rsid w:val="004F2CB7"/>
    <w:rsid w:val="004F5BF7"/>
    <w:rsid w:val="004F63F1"/>
    <w:rsid w:val="004F721F"/>
    <w:rsid w:val="0050005F"/>
    <w:rsid w:val="00500BF8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475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4B67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1F10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1B29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5D91"/>
    <w:rsid w:val="00730F4D"/>
    <w:rsid w:val="00733776"/>
    <w:rsid w:val="007350AA"/>
    <w:rsid w:val="00737300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6581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86E50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0EC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48C8"/>
    <w:rsid w:val="008C51C1"/>
    <w:rsid w:val="008C524E"/>
    <w:rsid w:val="008C75FB"/>
    <w:rsid w:val="008D26B2"/>
    <w:rsid w:val="008D2E60"/>
    <w:rsid w:val="008D2F24"/>
    <w:rsid w:val="008D351C"/>
    <w:rsid w:val="008D3A86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90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1C31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3EE2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0E5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94B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A7A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1F7"/>
    <w:rsid w:val="00CC0995"/>
    <w:rsid w:val="00CC0BF2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3A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6D86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36D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553D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- część 3.docx</dmsv2BaseFileName>
    <dmsv2BaseDisplayName xmlns="http://schemas.microsoft.com/sharepoint/v3">Załącznik nr 1.3  do SWZ - część 3</dmsv2BaseDisplayName>
    <dmsv2SWPP2ObjectNumber xmlns="http://schemas.microsoft.com/sharepoint/v3">POST/DYS/OLD/GZ/01367/2026                        </dmsv2SWPP2ObjectNumber>
    <dmsv2SWPP2SumMD5 xmlns="http://schemas.microsoft.com/sharepoint/v3">6da4b0dcb02d4bca2cd6e3b4f0752a10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24939107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FJ3FSM7XJ42E-819859022-11915</_dlc_DocId>
    <_dlc_DocIdUrl xmlns="a19cb1c7-c5c7-46d4-85ae-d83685407bba">
      <Url>https://swpp2.dms.gkpge.pl/sites/43/_layouts/15/DocIdRedir.aspx?ID=FJ3FSM7XJ42E-819859022-11915</Url>
      <Description>FJ3FSM7XJ42E-819859022-11915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A38EB-C5C4-498F-914B-2E2ED73FA6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E66E188-E596-4FB5-AED9-B4301F224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6CCEFC-319E-4CD6-B0C6-22B953D64E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6CFF3A-1942-41A4-9A6B-1D35C32BE8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1479</Words>
  <Characters>10346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21</cp:revision>
  <cp:lastPrinted>2011-10-20T15:55:00Z</cp:lastPrinted>
  <dcterms:created xsi:type="dcterms:W3CDTF">2025-11-07T11:53:00Z</dcterms:created>
  <dcterms:modified xsi:type="dcterms:W3CDTF">2026-04-14T12:14:00Z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e66da737-68f4-408e-ab6c-7faabbc70b95</vt:lpwstr>
  </property>
</Properties>
</file>